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4CA3A" w14:textId="5BF49FEF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EFE5E" w14:textId="77777777" w:rsidR="00F261A7" w:rsidRPr="00916148" w:rsidRDefault="00F261A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3313A2F" w14:textId="77777777" w:rsidR="00F261A7" w:rsidRPr="00916148" w:rsidRDefault="009A0D1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 xml:space="preserve">:                    </w:t>
      </w:r>
      <w:r w:rsidRPr="00916148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Clerical</w:t>
      </w:r>
    </w:p>
    <w:p w14:paraId="0291F558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POSI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 xml:space="preserve">H:       </w:t>
      </w:r>
      <w:r w:rsidRPr="00916148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2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47DE366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SALARY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 xml:space="preserve">E:            </w:t>
      </w:r>
      <w:r w:rsidRPr="00916148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Comm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duc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ion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rie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AEAE308" w14:textId="77777777" w:rsidR="00F261A7" w:rsidRPr="00916148" w:rsidRDefault="00F261A7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014B01B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4BB92" w14:textId="77777777" w:rsidR="00F261A7" w:rsidRPr="00916148" w:rsidRDefault="009A0D1C">
      <w:pPr>
        <w:spacing w:before="7"/>
        <w:ind w:left="100" w:right="79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JOB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UMM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348CBFFC" w14:textId="77777777" w:rsidR="00F261A7" w:rsidRPr="00916148" w:rsidRDefault="00F261A7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6ADE843" w14:textId="77777777" w:rsidR="00F261A7" w:rsidRPr="00916148" w:rsidRDefault="009A0D1C">
      <w:pPr>
        <w:ind w:left="100" w:right="7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ovi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es 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ive  level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secr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service 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acu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y,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. Ke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ial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ege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eco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exec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ive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olicies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ial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8B41148" w14:textId="77777777" w:rsidR="00F261A7" w:rsidRPr="00916148" w:rsidRDefault="00F261A7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F07C0D0" w14:textId="77777777" w:rsidR="00F261A7" w:rsidRPr="00916148" w:rsidRDefault="009A0D1C">
      <w:pPr>
        <w:ind w:left="100" w:right="52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NTIA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L D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NSIB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ITI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077CB43F" w14:textId="77777777" w:rsidR="00F261A7" w:rsidRPr="00916148" w:rsidRDefault="00F261A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61B8FB4" w14:textId="77777777" w:rsidR="00F261A7" w:rsidRPr="00916148" w:rsidRDefault="009A0D1C">
      <w:pPr>
        <w:tabs>
          <w:tab w:val="left" w:pos="460"/>
        </w:tabs>
        <w:ind w:left="460" w:right="75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rand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ms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</w:t>
      </w:r>
      <w:r w:rsidRPr="00916148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olicies</w:t>
      </w:r>
      <w:r w:rsidRPr="00916148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 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ervis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ry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A64DCC8" w14:textId="2D5A3014" w:rsidR="00F261A7" w:rsidRPr="00916148" w:rsidRDefault="009A0D1C">
      <w:pPr>
        <w:spacing w:line="280" w:lineRule="exact"/>
        <w:ind w:left="100" w:right="725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Pl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nf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76D02F" w14:textId="4B1A648D" w:rsidR="00F261A7" w:rsidRPr="00916148" w:rsidRDefault="009A0D1C">
      <w:pPr>
        <w:ind w:left="100" w:right="472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Com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oses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es,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es,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sol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1D415E" w14:textId="0F8C7DA1" w:rsidR="00F261A7" w:rsidRPr="00916148" w:rsidRDefault="009A0D1C">
      <w:pPr>
        <w:ind w:left="100" w:right="398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Ac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 as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z w:val="22"/>
          <w:szCs w:val="22"/>
        </w:rPr>
        <w:t>ge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916148">
        <w:rPr>
          <w:rFonts w:asciiTheme="minorHAnsi" w:eastAsia="Calibri" w:hAnsiTheme="minorHAnsi" w:cstheme="minorHAnsi"/>
          <w:sz w:val="22"/>
          <w:szCs w:val="22"/>
        </w:rPr>
        <w:t>ments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615FA7" w14:textId="77777777" w:rsidR="00F261A7" w:rsidRPr="00916148" w:rsidRDefault="009A0D1C">
      <w:pPr>
        <w:tabs>
          <w:tab w:val="left" w:pos="460"/>
        </w:tabs>
        <w:ind w:left="460" w:right="8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irec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aration</w:t>
      </w:r>
      <w:r w:rsidRPr="00916148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legal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go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age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</w:t>
      </w:r>
      <w:r w:rsidRPr="0091614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orm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 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9F85D3" w14:textId="77777777" w:rsidR="00F261A7" w:rsidRPr="00916148" w:rsidRDefault="009A0D1C">
      <w:pPr>
        <w:tabs>
          <w:tab w:val="left" w:pos="460"/>
        </w:tabs>
        <w:ind w:left="460" w:right="8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Sche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gives</w:t>
      </w:r>
      <w:r w:rsidRPr="00916148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ion</w:t>
      </w:r>
      <w:r w:rsidRPr="00916148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lle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s,</w:t>
      </w:r>
      <w:r w:rsidRPr="00916148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oses</w:t>
      </w:r>
      <w:r w:rsidRPr="00916148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orr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e,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ail,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erfor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ies.</w:t>
      </w:r>
    </w:p>
    <w:p w14:paraId="08DDC8BF" w14:textId="77777777" w:rsidR="00F261A7" w:rsidRPr="00916148" w:rsidRDefault="009A0D1C">
      <w:pPr>
        <w:tabs>
          <w:tab w:val="left" w:pos="460"/>
        </w:tabs>
        <w:ind w:left="460" w:right="7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Wor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h  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ord  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g,  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t  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ase  </w:t>
      </w:r>
      <w:r w:rsidRPr="00916148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are  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 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lete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6AF9BD" w14:textId="1ED4E8E8" w:rsidR="00F261A7" w:rsidRPr="00916148" w:rsidRDefault="009A0D1C">
      <w:pPr>
        <w:ind w:left="100" w:right="349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les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sive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ial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5FBA3E7" w14:textId="77777777" w:rsidR="00F261A7" w:rsidRPr="00916148" w:rsidRDefault="009A0D1C">
      <w:pPr>
        <w:tabs>
          <w:tab w:val="left" w:pos="460"/>
        </w:tabs>
        <w:ind w:left="460" w:right="7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Com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oses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 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ls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ecial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events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h as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s, g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est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s,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RSV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s,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grams,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CB7909" w14:textId="04C638AB" w:rsidR="00F261A7" w:rsidRPr="00916148" w:rsidRDefault="009A0D1C">
      <w:pPr>
        <w:ind w:left="100" w:right="514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Fil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orr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5EF16E1" w14:textId="77777777" w:rsidR="00F261A7" w:rsidRPr="00916148" w:rsidRDefault="009A0D1C">
      <w:pPr>
        <w:tabs>
          <w:tab w:val="left" w:pos="460"/>
        </w:tabs>
        <w:spacing w:before="2"/>
        <w:ind w:left="460" w:right="8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ers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gives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nf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on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ers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ria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ial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laces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z w:val="22"/>
          <w:szCs w:val="22"/>
        </w:rPr>
        <w:t>go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4D6998" w14:textId="071CA11A" w:rsidR="00F261A7" w:rsidRPr="00916148" w:rsidRDefault="009A0D1C">
      <w:pPr>
        <w:ind w:left="100" w:right="223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Sche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ecessar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D89402" w14:textId="40243921" w:rsidR="00F261A7" w:rsidRPr="00916148" w:rsidRDefault="009A0D1C">
      <w:pPr>
        <w:ind w:left="100" w:right="52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Gre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916148">
        <w:rPr>
          <w:rFonts w:asciiTheme="minorHAnsi" w:eastAsia="Calibri" w:hAnsiTheme="minorHAnsi" w:cstheme="minorHAnsi"/>
          <w:sz w:val="22"/>
          <w:szCs w:val="22"/>
        </w:rPr>
        <w:t>s 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ors,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re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ess,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irec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ors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ria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B2D584" w14:textId="34512D73" w:rsidR="00F261A7" w:rsidRPr="00916148" w:rsidRDefault="009A0D1C">
      <w:pPr>
        <w:ind w:left="100" w:right="49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="00916148"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z w:val="22"/>
          <w:szCs w:val="22"/>
        </w:rPr>
        <w:t>Ar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ges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ravel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serv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B5D2AF" w14:textId="77777777" w:rsidR="00F261A7" w:rsidRPr="00916148" w:rsidRDefault="009A0D1C">
      <w:pPr>
        <w:tabs>
          <w:tab w:val="left" w:pos="460"/>
        </w:tabs>
        <w:ind w:left="460" w:right="7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Com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iles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z w:val="22"/>
          <w:szCs w:val="22"/>
        </w:rPr>
        <w:t>et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s,</w:t>
      </w:r>
      <w:r w:rsidRPr="00916148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ases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 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ew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ta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608A73" w14:textId="77777777" w:rsidR="00F261A7" w:rsidRPr="00916148" w:rsidRDefault="009A0D1C">
      <w:pPr>
        <w:tabs>
          <w:tab w:val="left" w:pos="460"/>
        </w:tabs>
        <w:ind w:left="460" w:right="72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F261A7" w:rsidRPr="00916148">
          <w:headerReference w:type="default" r:id="rId7"/>
          <w:footerReference w:type="default" r:id="rId8"/>
          <w:pgSz w:w="12240" w:h="15840"/>
          <w:pgMar w:top="1300" w:right="1320" w:bottom="280" w:left="1340" w:header="768" w:footer="1404" w:gutter="0"/>
          <w:pgNumType w:start="1"/>
          <w:cols w:space="720"/>
        </w:sect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Sche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serv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s,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gs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gs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AC0F75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D9BF64" w14:textId="77777777" w:rsidR="00F261A7" w:rsidRPr="00916148" w:rsidRDefault="00F261A7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5902888" w14:textId="77777777" w:rsidR="00F261A7" w:rsidRPr="00916148" w:rsidRDefault="009A0D1C">
      <w:pPr>
        <w:spacing w:before="2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Ac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esses,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ieves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366FD501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z w:val="22"/>
          <w:szCs w:val="22"/>
        </w:rPr>
        <w:t>go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mai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4B5AE8" w14:textId="77777777" w:rsidR="00F261A7" w:rsidRPr="00916148" w:rsidRDefault="009A0D1C">
      <w:pPr>
        <w:tabs>
          <w:tab w:val="left" w:pos="460"/>
        </w:tabs>
        <w:ind w:left="460" w:right="7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on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gr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EB646E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ers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s 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ecessary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rc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ase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 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578840A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rie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me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s,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orms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ile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6E3054" w14:textId="77777777" w:rsidR="00F261A7" w:rsidRPr="00916148" w:rsidRDefault="009A0D1C">
      <w:pPr>
        <w:tabs>
          <w:tab w:val="left" w:pos="460"/>
        </w:tabs>
        <w:spacing w:before="2"/>
        <w:ind w:left="460" w:right="8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lace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larly,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lly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</w:t>
      </w:r>
      <w:r w:rsidRPr="0091614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of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si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6D40BEEF" w14:textId="77777777" w:rsidR="00F261A7" w:rsidRPr="00916148" w:rsidRDefault="009A0D1C">
      <w:pPr>
        <w:tabs>
          <w:tab w:val="left" w:pos="460"/>
        </w:tabs>
        <w:ind w:left="460" w:right="7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Com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letes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in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ollege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ar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7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olicies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 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67E9CE68" w14:textId="77777777" w:rsidR="00F261A7" w:rsidRPr="00916148" w:rsidRDefault="009A0D1C">
      <w:pPr>
        <w:tabs>
          <w:tab w:val="left" w:pos="460"/>
        </w:tabs>
        <w:ind w:left="460" w:right="7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es  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al  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ills  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es  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916148">
        <w:rPr>
          <w:rFonts w:asciiTheme="minorHAnsi" w:eastAsia="Calibri" w:hAnsiTheme="minorHAnsi" w:cstheme="minorHAnsi"/>
          <w:sz w:val="22"/>
          <w:szCs w:val="22"/>
        </w:rPr>
        <w:t>gm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 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ow  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 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ies  are 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ers,</w:t>
      </w:r>
      <w:r w:rsidRPr="00916148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ervis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ry</w:t>
      </w:r>
      <w:r w:rsidRPr="00916148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acul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y,</w:t>
      </w:r>
      <w:r w:rsidRPr="00916148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, 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nts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0FA06817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letes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ir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rai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eve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ment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sessi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sor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Tex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7C5FAF2" w14:textId="77777777" w:rsidR="00F261A7" w:rsidRPr="00916148" w:rsidRDefault="009A0D1C">
      <w:pPr>
        <w:ind w:left="422" w:right="66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st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College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916148">
        <w:rPr>
          <w:rFonts w:asciiTheme="minorHAnsi" w:eastAsia="Calibri" w:hAnsiTheme="minorHAnsi" w:cstheme="minorHAnsi"/>
          <w:sz w:val="22"/>
          <w:szCs w:val="22"/>
        </w:rPr>
        <w:t>TSC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38DF6C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va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goals as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ed in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Colleg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’s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egic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DDFECFB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rms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assig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931C3F" w14:textId="77777777" w:rsidR="00F261A7" w:rsidRPr="00916148" w:rsidRDefault="00F261A7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0AF662A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Q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UI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3EF4BD2" w14:textId="77777777" w:rsidR="00F261A7" w:rsidRPr="00916148" w:rsidRDefault="00F261A7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3E3CAD14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Associa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e’s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egr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60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ollege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rs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eg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ally 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olle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ivers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C8A06C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916148">
        <w:rPr>
          <w:rFonts w:asciiTheme="minorHAnsi" w:eastAsia="Calibri" w:hAnsiTheme="minorHAnsi" w:cstheme="minorHAnsi"/>
          <w:sz w:val="22"/>
          <w:szCs w:val="22"/>
        </w:rPr>
        <w:t>2)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years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gre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sive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secre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ary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ivale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BF2601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ord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et 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ar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21B4E0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lar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varie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ails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evels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z w:val="22"/>
          <w:szCs w:val="22"/>
        </w:rPr>
        <w:t>ga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24DE46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sive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ial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7008A8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serv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ills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erpersonal 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ill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D08FE14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916148">
        <w:rPr>
          <w:rFonts w:asciiTheme="minorHAnsi" w:eastAsia="Calibri" w:hAnsiTheme="minorHAnsi" w:cstheme="minorHAnsi"/>
          <w:sz w:val="22"/>
          <w:szCs w:val="22"/>
        </w:rPr>
        <w:t>t oral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916148">
        <w:rPr>
          <w:rFonts w:asciiTheme="minorHAnsi" w:eastAsia="Calibri" w:hAnsiTheme="minorHAnsi" w:cstheme="minorHAnsi"/>
          <w:sz w:val="22"/>
          <w:szCs w:val="22"/>
        </w:rPr>
        <w:t>ri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on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ill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083894" w14:textId="77777777" w:rsidR="00F261A7" w:rsidRPr="00916148" w:rsidRDefault="009A0D1C">
      <w:pPr>
        <w:tabs>
          <w:tab w:val="left" w:pos="460"/>
        </w:tabs>
        <w:ind w:left="460" w:right="8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ab/>
      </w:r>
      <w:r w:rsidRPr="00916148">
        <w:rPr>
          <w:rFonts w:asciiTheme="minorHAnsi" w:eastAsia="Calibri" w:hAnsiTheme="minorHAnsi" w:cstheme="minorHAnsi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se</w:t>
      </w:r>
      <w:r w:rsidRPr="0091614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916148">
        <w:rPr>
          <w:rFonts w:asciiTheme="minorHAnsi" w:eastAsia="Calibri" w:hAnsiTheme="minorHAnsi" w:cstheme="minorHAnsi"/>
          <w:sz w:val="22"/>
          <w:szCs w:val="22"/>
        </w:rPr>
        <w:t>mail,</w:t>
      </w:r>
      <w:r w:rsidRPr="0091614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ord</w:t>
      </w:r>
      <w:r w:rsidRPr="0091614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g,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ase,</w:t>
      </w:r>
      <w:r w:rsidRPr="00916148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n so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are 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6F7496" w14:textId="77777777" w:rsidR="00F261A7" w:rsidRPr="00916148" w:rsidRDefault="00F261A7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1D86AC6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EXPER</w:t>
      </w:r>
      <w:r w:rsidRPr="00916148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684DDF6" w14:textId="77777777" w:rsidR="00F261A7" w:rsidRPr="00916148" w:rsidRDefault="00F261A7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243EA67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achel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r’s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egr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gionally ac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lege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iversi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844890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t xml:space="preserve">   </w:t>
      </w:r>
      <w:r w:rsidRPr="0091614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916148">
        <w:rPr>
          <w:rFonts w:asciiTheme="minorHAnsi" w:eastAsia="Calibri" w:hAnsiTheme="minorHAnsi" w:cstheme="minorHAnsi"/>
          <w:sz w:val="22"/>
          <w:szCs w:val="22"/>
        </w:rPr>
        <w:t>4)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ye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rs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re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essive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secr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ary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ivale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E0794E" w14:textId="77777777" w:rsidR="00F261A7" w:rsidRPr="00916148" w:rsidRDefault="00F261A7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99A79A2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NS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0638FC98" w14:textId="77777777" w:rsidR="00F261A7" w:rsidRPr="00916148" w:rsidRDefault="00F261A7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33F044C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94B07A" w14:textId="77777777" w:rsidR="00F261A7" w:rsidRPr="00916148" w:rsidRDefault="00F261A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A42FC21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F6697" w14:textId="77777777" w:rsidR="00F261A7" w:rsidRPr="00916148" w:rsidRDefault="009A0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z w:val="22"/>
          <w:szCs w:val="22"/>
        </w:rPr>
        <w:t>PHY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DEMA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DS</w:t>
      </w:r>
    </w:p>
    <w:p w14:paraId="7D9F7835" w14:textId="77777777" w:rsidR="00F261A7" w:rsidRPr="00916148" w:rsidRDefault="00F261A7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9D382C9" w14:textId="77777777" w:rsidR="00F261A7" w:rsidRPr="00916148" w:rsidRDefault="009A0D1C">
      <w:pPr>
        <w:ind w:left="100" w:right="82"/>
        <w:rPr>
          <w:rFonts w:asciiTheme="minorHAnsi" w:eastAsia="Calibri" w:hAnsiTheme="minorHAnsi" w:cstheme="minorHAnsi"/>
          <w:sz w:val="22"/>
          <w:szCs w:val="22"/>
        </w:rPr>
        <w:sectPr w:rsidR="00F261A7" w:rsidRPr="00916148">
          <w:pgSz w:w="12240" w:h="15840"/>
          <w:pgMar w:top="1300" w:right="1320" w:bottom="280" w:left="1340" w:header="768" w:footer="1404" w:gutter="0"/>
          <w:cols w:space="720"/>
        </w:sectPr>
      </w:pP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escri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are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ent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ose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st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met</w:t>
      </w:r>
      <w:r w:rsidRPr="00916148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an 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loyee  </w:t>
      </w:r>
      <w:r w:rsidRPr="00916148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 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lly  </w:t>
      </w:r>
      <w:r w:rsidRPr="00916148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erform  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ial  </w:t>
      </w:r>
      <w:r w:rsidRPr="00916148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916148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of  </w:t>
      </w:r>
      <w:r w:rsidRPr="00916148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is  </w:t>
      </w:r>
      <w:r w:rsidRPr="00916148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.     </w:t>
      </w:r>
      <w:r w:rsidRPr="00916148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Reaso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24D4AD5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3CCA36" w14:textId="77777777" w:rsidR="00F261A7" w:rsidRPr="00916148" w:rsidRDefault="00F261A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92644C6" w14:textId="77777777" w:rsidR="00F261A7" w:rsidRPr="00916148" w:rsidRDefault="009A0D1C">
      <w:pPr>
        <w:spacing w:before="7"/>
        <w:ind w:left="100" w:right="7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z w:val="22"/>
          <w:szCs w:val="22"/>
        </w:rPr>
        <w:t>ac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may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iv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z w:val="22"/>
          <w:szCs w:val="22"/>
        </w:rPr>
        <w:t>als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fun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s.</w:t>
      </w:r>
      <w:r w:rsidRPr="00916148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ile</w:t>
      </w:r>
      <w:r w:rsidRPr="00916148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erfo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ly</w:t>
      </w:r>
      <w:r w:rsidRPr="0091614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;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r,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le,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el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ool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ls;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ach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s 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arms;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alk 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r. 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yee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is 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916148">
        <w:rPr>
          <w:rFonts w:asciiTheme="minorHAnsi" w:eastAsia="Calibri" w:hAnsiTheme="minorHAnsi" w:cstheme="minorHAnsi"/>
          <w:sz w:val="22"/>
          <w:szCs w:val="22"/>
        </w:rPr>
        <w:t>asio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ally 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eq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ir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;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>;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mb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e;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l,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rawl;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smell.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loyee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ly</w:t>
      </w:r>
      <w:r w:rsidRPr="00916148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d/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ve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sio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ally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 25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eci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 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equ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is 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lose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olor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ercep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,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C291A86" w14:textId="77777777" w:rsidR="00F261A7" w:rsidRPr="00916148" w:rsidRDefault="00F261A7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FEB622C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1DD24" w14:textId="77777777" w:rsidR="00F261A7" w:rsidRPr="00916148" w:rsidRDefault="009A0D1C">
      <w:pPr>
        <w:ind w:left="100" w:right="720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WO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22D9FE5" w14:textId="77777777" w:rsidR="00F261A7" w:rsidRPr="00916148" w:rsidRDefault="00F261A7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1B5BEAA9" w14:textId="77777777" w:rsidR="00F261A7" w:rsidRPr="00916148" w:rsidRDefault="009A0D1C">
      <w:pPr>
        <w:ind w:left="100" w:right="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hAnsiTheme="minorHAnsi" w:cstheme="minorHAnsi"/>
          <w:sz w:val="22"/>
          <w:szCs w:val="22"/>
        </w:rPr>
        <w:pict w14:anchorId="6978176E">
          <v:group id="_x0000_s1026" style="position:absolute;left:0;text-align:left;margin-left:1in;margin-top:198.65pt;width:2in;height:0;z-index:-251658240;mso-position-horizontal-relative:page" coordorigin="1440,3973" coordsize="2880,0">
            <v:shape id="_x0000_s1027" style="position:absolute;left:1440;top:3973;width:2880;height:0" coordorigin="1440,3973" coordsize="2880,0" path="m1440,3973r2881,e" filled="f" strokeweight=".82pt">
              <v:path arrowok="t"/>
            </v:shape>
            <w10:wrap anchorx="page"/>
          </v:group>
        </w:pic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arac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eri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916148">
        <w:rPr>
          <w:rFonts w:asciiTheme="minorHAnsi" w:eastAsia="Calibri" w:hAnsiTheme="minorHAnsi" w:cstheme="minorHAnsi"/>
          <w:sz w:val="22"/>
          <w:szCs w:val="22"/>
        </w:rPr>
        <w:t>escri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916148">
        <w:rPr>
          <w:rFonts w:asciiTheme="minorHAnsi" w:eastAsia="Calibri" w:hAnsiTheme="minorHAnsi" w:cstheme="minorHAnsi"/>
          <w:sz w:val="22"/>
          <w:szCs w:val="22"/>
        </w:rPr>
        <w:t>ere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ive of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ose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 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ers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ile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mi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Reasonable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ac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omm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ions may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 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le 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z w:val="22"/>
          <w:szCs w:val="22"/>
        </w:rPr>
        <w:t>ivi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als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isa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erform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ess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ial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916148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erfor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916148">
        <w:rPr>
          <w:rFonts w:asciiTheme="minorHAnsi" w:eastAsia="Calibri" w:hAnsiTheme="minorHAnsi" w:cstheme="minorHAnsi"/>
          <w:sz w:val="22"/>
          <w:szCs w:val="22"/>
        </w:rPr>
        <w:t>asio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ally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vi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 mec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ar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s 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916148">
        <w:rPr>
          <w:rFonts w:asciiTheme="minorHAnsi" w:eastAsia="Calibri" w:hAnsiTheme="minorHAnsi" w:cstheme="minorHAnsi"/>
          <w:sz w:val="22"/>
          <w:szCs w:val="22"/>
        </w:rPr>
        <w:t>asio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ex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osed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risk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ec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rical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916148">
        <w:rPr>
          <w:rFonts w:asciiTheme="minorHAnsi" w:eastAsia="Calibri" w:hAnsiTheme="minorHAnsi" w:cstheme="minorHAnsi"/>
          <w:sz w:val="22"/>
          <w:szCs w:val="22"/>
        </w:rPr>
        <w:t>oi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level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in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 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viro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ment</w:t>
      </w:r>
      <w:r w:rsidRPr="0091614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ally</w:t>
      </w:r>
      <w:r w:rsidRPr="00916148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916148">
        <w:rPr>
          <w:rFonts w:asciiTheme="minorHAnsi" w:eastAsia="Calibri" w:hAnsiTheme="minorHAnsi" w:cstheme="minorHAnsi"/>
          <w:sz w:val="22"/>
          <w:szCs w:val="22"/>
        </w:rPr>
        <w:t>er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e. 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ed   a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ly</w:t>
      </w:r>
      <w:r w:rsidRPr="00916148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 vari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yp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at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may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erfor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916148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omissi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eci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ic 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oes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ot ex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om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osi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 is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similar,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logical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assig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916148">
        <w:rPr>
          <w:rFonts w:asciiTheme="minorHAnsi" w:eastAsia="Calibri" w:hAnsiTheme="minorHAnsi" w:cstheme="minorHAnsi"/>
          <w:sz w:val="22"/>
          <w:szCs w:val="22"/>
        </w:rPr>
        <w:t>os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. 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ri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ot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an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ag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ment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 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loyer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loy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oyer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916148">
        <w:rPr>
          <w:rFonts w:asciiTheme="minorHAnsi" w:eastAsia="Calibri" w:hAnsiTheme="minorHAnsi" w:cstheme="minorHAnsi"/>
          <w:sz w:val="22"/>
          <w:szCs w:val="22"/>
        </w:rPr>
        <w:t>s of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oyer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ire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ge.</w:t>
      </w:r>
    </w:p>
    <w:p w14:paraId="30462066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5BC14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1D08A2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E0FFA0" w14:textId="77777777" w:rsidR="00F261A7" w:rsidRPr="00916148" w:rsidRDefault="00F261A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BB6F9F" w14:textId="77777777" w:rsidR="00F261A7" w:rsidRPr="00916148" w:rsidRDefault="00F261A7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0B60013" w14:textId="77777777" w:rsidR="00F261A7" w:rsidRPr="00916148" w:rsidRDefault="009A0D1C">
      <w:pPr>
        <w:spacing w:before="15"/>
        <w:ind w:left="100" w:right="891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ote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112DC687" w14:textId="77777777" w:rsidR="00F261A7" w:rsidRPr="00916148" w:rsidRDefault="009A0D1C">
      <w:pPr>
        <w:ind w:left="100" w:right="9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are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ten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ly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ill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tr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16148">
        <w:rPr>
          <w:rFonts w:asciiTheme="minorHAnsi" w:eastAsia="Calibri" w:hAnsiTheme="minorHAnsi" w:cstheme="minorHAnsi"/>
          <w:sz w:val="22"/>
          <w:szCs w:val="22"/>
        </w:rPr>
        <w:t>s of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ype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</w:t>
      </w:r>
      <w:r w:rsidRPr="0091614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at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ay</w:t>
      </w:r>
      <w:r w:rsidRPr="0091614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 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ion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ci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te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ts</w:t>
      </w:r>
      <w:r w:rsidRPr="0091614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of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ot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xclu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m 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iti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ork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is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ilar,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la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d or a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logical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as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to</w:t>
      </w:r>
      <w:r w:rsidRPr="0091614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iti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ot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916148">
        <w:rPr>
          <w:rFonts w:asciiTheme="minorHAnsi" w:eastAsia="Calibri" w:hAnsiTheme="minorHAnsi" w:cstheme="minorHAnsi"/>
          <w:sz w:val="22"/>
          <w:szCs w:val="22"/>
        </w:rPr>
        <w:t>te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an</w:t>
      </w:r>
      <w:r w:rsidRPr="00916148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 agr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tw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n 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 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916148">
        <w:rPr>
          <w:rFonts w:asciiTheme="minorHAnsi" w:eastAsia="Calibri" w:hAnsiTheme="minorHAnsi" w:cstheme="minorHAnsi"/>
          <w:sz w:val="22"/>
          <w:szCs w:val="22"/>
        </w:rPr>
        <w:t>je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t  to </w:t>
      </w:r>
      <w:r w:rsidRPr="0091614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ge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lo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 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16148">
        <w:rPr>
          <w:rFonts w:asciiTheme="minorHAnsi" w:eastAsia="Calibri" w:hAnsiTheme="minorHAnsi" w:cstheme="minorHAnsi"/>
          <w:sz w:val="22"/>
          <w:szCs w:val="22"/>
        </w:rPr>
        <w:t>ir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ts</w:t>
      </w:r>
      <w:r w:rsidRPr="0091614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916148">
        <w:rPr>
          <w:rFonts w:asciiTheme="minorHAnsi" w:eastAsia="Calibri" w:hAnsiTheme="minorHAnsi" w:cstheme="minorHAnsi"/>
          <w:sz w:val="22"/>
          <w:szCs w:val="22"/>
        </w:rPr>
        <w:t>ob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g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25D2A1" w14:textId="77777777" w:rsidR="00F261A7" w:rsidRPr="00916148" w:rsidRDefault="00F261A7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A0E3D0F" w14:textId="77777777" w:rsidR="00F261A7" w:rsidRPr="00916148" w:rsidRDefault="009A0D1C">
      <w:pPr>
        <w:ind w:left="100" w:right="8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aso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916148">
        <w:rPr>
          <w:rFonts w:asciiTheme="minorHAnsi" w:eastAsia="Calibri" w:hAnsiTheme="minorHAnsi" w:cstheme="minorHAnsi"/>
          <w:sz w:val="22"/>
          <w:szCs w:val="22"/>
        </w:rPr>
        <w:t>co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z w:val="22"/>
          <w:szCs w:val="22"/>
        </w:rPr>
        <w:t>io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ay</w:t>
      </w:r>
      <w:r w:rsidRPr="00916148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to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le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z w:val="22"/>
          <w:szCs w:val="22"/>
        </w:rPr>
        <w:t>als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16148">
        <w:rPr>
          <w:rFonts w:asciiTheme="minorHAnsi" w:eastAsia="Calibri" w:hAnsiTheme="minorHAnsi" w:cstheme="minorHAnsi"/>
          <w:sz w:val="22"/>
          <w:szCs w:val="22"/>
        </w:rPr>
        <w:t>ith</w:t>
      </w:r>
      <w:r w:rsidRPr="0091614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iliti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to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16148">
        <w:rPr>
          <w:rFonts w:asciiTheme="minorHAnsi" w:eastAsia="Calibri" w:hAnsiTheme="minorHAnsi" w:cstheme="minorHAnsi"/>
          <w:sz w:val="22"/>
          <w:szCs w:val="22"/>
        </w:rPr>
        <w:t>orm</w:t>
      </w:r>
      <w:r w:rsidRPr="0091614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t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16148">
        <w:rPr>
          <w:rFonts w:asciiTheme="minorHAnsi" w:eastAsia="Calibri" w:hAnsiTheme="minorHAnsi" w:cstheme="minorHAnsi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16148">
        <w:rPr>
          <w:rFonts w:asciiTheme="minorHAnsi" w:eastAsia="Calibri" w:hAnsiTheme="minorHAnsi" w:cstheme="minorHAnsi"/>
          <w:sz w:val="22"/>
          <w:szCs w:val="22"/>
        </w:rPr>
        <w:t>l</w:t>
      </w:r>
      <w:r w:rsidRPr="0091614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16148">
        <w:rPr>
          <w:rFonts w:asciiTheme="minorHAnsi" w:eastAsia="Calibri" w:hAnsiTheme="minorHAnsi" w:cstheme="minorHAnsi"/>
          <w:sz w:val="22"/>
          <w:szCs w:val="22"/>
        </w:rPr>
        <w:t>ti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z w:val="22"/>
          <w:szCs w:val="22"/>
        </w:rPr>
        <w:t>s a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z w:val="22"/>
          <w:szCs w:val="22"/>
        </w:rPr>
        <w:t>d</w:t>
      </w:r>
      <w:r w:rsidRPr="0091614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16148">
        <w:rPr>
          <w:rFonts w:asciiTheme="minorHAnsi" w:eastAsia="Calibri" w:hAnsiTheme="minorHAnsi" w:cstheme="minorHAnsi"/>
          <w:sz w:val="22"/>
          <w:szCs w:val="22"/>
        </w:rPr>
        <w:t>r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16148">
        <w:rPr>
          <w:rFonts w:asciiTheme="minorHAnsi" w:eastAsia="Calibri" w:hAnsiTheme="minorHAnsi" w:cstheme="minorHAnsi"/>
          <w:sz w:val="22"/>
          <w:szCs w:val="22"/>
        </w:rPr>
        <w:t>o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i</w:t>
      </w:r>
      <w:r w:rsidRPr="0091614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16148">
        <w:rPr>
          <w:rFonts w:asciiTheme="minorHAnsi" w:eastAsia="Calibri" w:hAnsiTheme="minorHAnsi" w:cstheme="minorHAnsi"/>
          <w:sz w:val="22"/>
          <w:szCs w:val="22"/>
        </w:rPr>
        <w:t>iliti</w:t>
      </w:r>
      <w:r w:rsidRPr="0091614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1614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16148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F261A7" w:rsidRPr="00916148">
      <w:pgSz w:w="12240" w:h="15840"/>
      <w:pgMar w:top="1300" w:right="1320" w:bottom="280" w:left="1340" w:header="768" w:footer="14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48C4F" w14:textId="77777777" w:rsidR="009A0D1C" w:rsidRDefault="009A0D1C">
      <w:r>
        <w:separator/>
      </w:r>
    </w:p>
  </w:endnote>
  <w:endnote w:type="continuationSeparator" w:id="0">
    <w:p w14:paraId="39B31B9A" w14:textId="77777777" w:rsidR="009A0D1C" w:rsidRDefault="009A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FF16" w14:textId="77777777" w:rsidR="00F261A7" w:rsidRDefault="009A0D1C">
    <w:pPr>
      <w:spacing w:line="200" w:lineRule="exact"/>
    </w:pPr>
    <w:r>
      <w:pict w14:anchorId="2249D2A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10.8pt;width:93.7pt;height:10.05pt;z-index:-251658752;mso-position-horizontal-relative:page;mso-position-vertical-relative:page" filled="f" stroked="f">
          <v:textbox inset="0,0,0,0">
            <w:txbxContent>
              <w:p w14:paraId="0845F78B" w14:textId="77777777" w:rsidR="00F261A7" w:rsidRDefault="009A0D1C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ou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>h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Co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ll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eg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0524145D">
        <v:shape id="_x0000_s2049" type="#_x0000_t202" style="position:absolute;margin-left:472.4pt;margin-top:710.8pt;width:68.85pt;height:20.5pt;z-index:-251657728;mso-position-horizontal-relative:page;mso-position-vertical-relative:page" filled="f" stroked="f">
          <v:textbox inset="0,0,0,0">
            <w:txbxContent>
              <w:p w14:paraId="6296DAE4" w14:textId="77777777" w:rsidR="00F261A7" w:rsidRDefault="009A0D1C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Rev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7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12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201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2</w:t>
                </w:r>
              </w:p>
              <w:p w14:paraId="5058455A" w14:textId="77777777" w:rsidR="00F261A7" w:rsidRDefault="009A0D1C">
                <w:pPr>
                  <w:spacing w:before="25"/>
                  <w:ind w:left="536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ag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9F6AF" w14:textId="77777777" w:rsidR="009A0D1C" w:rsidRDefault="009A0D1C">
      <w:r>
        <w:separator/>
      </w:r>
    </w:p>
  </w:footnote>
  <w:footnote w:type="continuationSeparator" w:id="0">
    <w:p w14:paraId="324B4E0F" w14:textId="77777777" w:rsidR="009A0D1C" w:rsidRDefault="009A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E2B3" w14:textId="37308895" w:rsidR="00F261A7" w:rsidRDefault="00F261A7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B3886"/>
    <w:multiLevelType w:val="multilevel"/>
    <w:tmpl w:val="642203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1A7"/>
    <w:rsid w:val="00916148"/>
    <w:rsid w:val="009A0D1C"/>
    <w:rsid w:val="00F2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C5CA1A0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5501</Characters>
  <Application>Microsoft Office Word</Application>
  <DocSecurity>0</DocSecurity>
  <Lines>45</Lines>
  <Paragraphs>12</Paragraphs>
  <ScaleCrop>false</ScaleCrop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2021-05-21T13:35:00Z</dcterms:created>
  <dcterms:modified xsi:type="dcterms:W3CDTF">2021-05-21T13:41:00Z</dcterms:modified>
</cp:coreProperties>
</file>